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2DC35" w14:textId="49358A8A" w:rsidR="00386EEF" w:rsidRPr="00EC3E69" w:rsidRDefault="002C1CDE" w:rsidP="00EC3E69">
      <w:pPr>
        <w:pStyle w:val="Titolo1"/>
        <w:rPr>
          <w:rFonts w:ascii="Calibri Light" w:hAnsi="Calibri Light" w:cs="Calibri Light"/>
          <w:b/>
          <w:bCs/>
          <w:sz w:val="32"/>
          <w:szCs w:val="32"/>
        </w:rPr>
      </w:pPr>
      <w:r w:rsidRPr="000C668A">
        <w:rPr>
          <w:rFonts w:ascii="Calibri Light" w:hAnsi="Calibri Light" w:cs="Calibri Light"/>
          <w:b/>
          <w:bCs/>
          <w:sz w:val="32"/>
          <w:szCs w:val="32"/>
        </w:rPr>
        <w:t>Allegato 6</w:t>
      </w:r>
      <w:r w:rsidR="008724DD" w:rsidRPr="000C668A">
        <w:rPr>
          <w:rFonts w:ascii="Calibri Light" w:hAnsi="Calibri Light" w:cs="Calibri Light"/>
          <w:b/>
          <w:bCs/>
          <w:sz w:val="32"/>
          <w:szCs w:val="32"/>
        </w:rPr>
        <w:t>.1 del Disciplinare</w:t>
      </w:r>
      <w:r w:rsidRPr="000C668A">
        <w:rPr>
          <w:rFonts w:ascii="Calibri Light" w:hAnsi="Calibri Light" w:cs="Calibri Light"/>
          <w:b/>
          <w:bCs/>
          <w:sz w:val="32"/>
          <w:szCs w:val="32"/>
        </w:rPr>
        <w:t xml:space="preserve"> – Rettifica Offerta Economica</w:t>
      </w:r>
    </w:p>
    <w:p w14:paraId="3D90BC65" w14:textId="4BBB35C9" w:rsidR="00770C28" w:rsidRPr="00EC3E69" w:rsidRDefault="00770C28" w:rsidP="00770C28">
      <w:pPr>
        <w:rPr>
          <w:rFonts w:ascii="Calibri" w:hAnsi="Calibri" w:cs="Calibri"/>
          <w:b/>
          <w:bCs/>
        </w:rPr>
      </w:pPr>
      <w:r w:rsidRPr="00014E35">
        <w:rPr>
          <w:rFonts w:ascii="Calibri" w:hAnsi="Calibri" w:cs="Calibri"/>
          <w:b/>
          <w:bCs/>
        </w:rPr>
        <w:t>GARA EUROPEA A PROCEDURA APERTA MULTILOTTO PER L’AFFIDAMENTO, MEDIANTE ACCORDO QUADRO CON UNICO OPERATORE ECONOMICO PER LOTTO, DELLA FORNITURA DI KIT, EQUIPAGGIAMENTI ED ATTREZZATURE ANTINCENDIO E DI AUTOCARRI APS CON SISTEMA CAFS</w:t>
      </w:r>
      <w:r w:rsidRPr="00331288">
        <w:rPr>
          <w:rFonts w:ascii="Calibri" w:hAnsi="Calibri" w:cs="Calibri"/>
          <w:b/>
          <w:bCs/>
        </w:rPr>
        <w:t>.</w:t>
      </w:r>
    </w:p>
    <w:p w14:paraId="780E046C" w14:textId="2BE8D02F" w:rsidR="002C1CDE" w:rsidRPr="00EC3E69" w:rsidRDefault="00770C28" w:rsidP="00EC3E69">
      <w:pPr>
        <w:rPr>
          <w:rFonts w:asciiTheme="minorHAnsi" w:hAnsiTheme="minorHAnsi" w:cstheme="minorHAnsi"/>
          <w:b/>
          <w:bCs/>
          <w:sz w:val="22"/>
        </w:rPr>
      </w:pPr>
      <w:r w:rsidRPr="00A83E73">
        <w:rPr>
          <w:rFonts w:asciiTheme="minorHAnsi" w:hAnsiTheme="minorHAnsi" w:cstheme="minorHAnsi"/>
          <w:b/>
          <w:bCs/>
          <w:sz w:val="22"/>
        </w:rPr>
        <w:t>L</w:t>
      </w:r>
      <w:r w:rsidR="00EC3E69" w:rsidRPr="00A83E73">
        <w:rPr>
          <w:rFonts w:asciiTheme="minorHAnsi" w:hAnsiTheme="minorHAnsi" w:cstheme="minorHAnsi"/>
          <w:b/>
          <w:bCs/>
          <w:sz w:val="22"/>
        </w:rPr>
        <w:t xml:space="preserve">OTTO </w:t>
      </w:r>
      <w:r w:rsidRPr="00A83E73">
        <w:rPr>
          <w:rFonts w:asciiTheme="minorHAnsi" w:hAnsiTheme="minorHAnsi" w:cstheme="minorHAnsi"/>
          <w:b/>
          <w:bCs/>
          <w:sz w:val="22"/>
        </w:rPr>
        <w:t>1 CIG:</w:t>
      </w:r>
      <w:r w:rsidR="00A83E73" w:rsidRPr="00A83E73">
        <w:t xml:space="preserve"> </w:t>
      </w:r>
      <w:r w:rsidR="00A83E73" w:rsidRPr="00A83E73">
        <w:rPr>
          <w:rFonts w:asciiTheme="minorHAnsi" w:hAnsiTheme="minorHAnsi" w:cstheme="minorHAnsi"/>
          <w:b/>
          <w:bCs/>
          <w:sz w:val="22"/>
        </w:rPr>
        <w:t>BC65E1659F</w:t>
      </w:r>
      <w:r w:rsidR="008F0475" w:rsidRPr="00A83E73">
        <w:rPr>
          <w:rFonts w:asciiTheme="minorHAnsi" w:hAnsiTheme="minorHAnsi" w:cstheme="minorHAnsi"/>
          <w:b/>
          <w:bCs/>
          <w:sz w:val="22"/>
        </w:rPr>
        <w:t>;</w:t>
      </w:r>
      <w:r w:rsidR="008F0475" w:rsidRPr="008F0475">
        <w:rPr>
          <w:rFonts w:asciiTheme="minorHAnsi" w:hAnsiTheme="minorHAnsi" w:cstheme="minorHAnsi"/>
          <w:b/>
          <w:bCs/>
          <w:sz w:val="22"/>
        </w:rPr>
        <w:t xml:space="preserve"> CUP: F79I25002530001</w:t>
      </w:r>
    </w:p>
    <w:p w14:paraId="1C501608" w14:textId="0FBD9BC8" w:rsidR="00F15E84" w:rsidRDefault="00384895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_l_ </w:t>
      </w:r>
      <w:proofErr w:type="spellStart"/>
      <w:r w:rsidRPr="0006230C">
        <w:rPr>
          <w:rFonts w:asciiTheme="minorHAnsi" w:hAnsiTheme="minorHAnsi" w:cstheme="minorHAnsi"/>
          <w:szCs w:val="24"/>
        </w:rPr>
        <w:t>sottoscritt</w:t>
      </w:r>
      <w:proofErr w:type="spellEnd"/>
      <w:r w:rsidRPr="0006230C">
        <w:rPr>
          <w:rFonts w:asciiTheme="minorHAnsi" w:hAnsiTheme="minorHAnsi" w:cstheme="minorHAnsi"/>
          <w:szCs w:val="24"/>
        </w:rPr>
        <w:t>_ (nome e cognome) _________</w:t>
      </w:r>
      <w:r w:rsidR="00F15E84">
        <w:rPr>
          <w:rFonts w:asciiTheme="minorHAnsi" w:hAnsiTheme="minorHAnsi" w:cstheme="minorHAnsi"/>
          <w:szCs w:val="24"/>
        </w:rPr>
        <w:t>___________________________</w:t>
      </w:r>
      <w:proofErr w:type="spellStart"/>
      <w:r w:rsidRPr="0006230C">
        <w:rPr>
          <w:rFonts w:asciiTheme="minorHAnsi" w:hAnsiTheme="minorHAnsi" w:cstheme="minorHAnsi"/>
          <w:szCs w:val="24"/>
        </w:rPr>
        <w:t>nat</w:t>
      </w:r>
      <w:proofErr w:type="spellEnd"/>
      <w:r w:rsidRPr="0006230C">
        <w:rPr>
          <w:rFonts w:asciiTheme="minorHAnsi" w:hAnsiTheme="minorHAnsi" w:cstheme="minorHAnsi"/>
          <w:szCs w:val="24"/>
        </w:rPr>
        <w:t>_ a _____________Prov. _______il________________ residente a___________</w:t>
      </w:r>
      <w:r w:rsidR="00F15E84">
        <w:rPr>
          <w:rFonts w:asciiTheme="minorHAnsi" w:hAnsiTheme="minorHAnsi" w:cstheme="minorHAnsi"/>
          <w:szCs w:val="24"/>
        </w:rPr>
        <w:t>_______________</w:t>
      </w:r>
      <w:r w:rsidRPr="0006230C">
        <w:rPr>
          <w:rFonts w:asciiTheme="minorHAnsi" w:hAnsiTheme="minorHAnsi" w:cstheme="minorHAnsi"/>
          <w:szCs w:val="24"/>
        </w:rPr>
        <w:t xml:space="preserve"> via/piazza ________n.______</w:t>
      </w:r>
      <w:r w:rsidR="00F15E84">
        <w:rPr>
          <w:rFonts w:asciiTheme="minorHAnsi" w:hAnsiTheme="minorHAnsi" w:cstheme="minorHAnsi"/>
          <w:szCs w:val="24"/>
        </w:rPr>
        <w:t xml:space="preserve"> </w:t>
      </w:r>
      <w:r w:rsidRPr="0006230C">
        <w:rPr>
          <w:rFonts w:asciiTheme="minorHAnsi" w:hAnsiTheme="minorHAnsi" w:cstheme="minorHAnsi"/>
          <w:szCs w:val="24"/>
        </w:rPr>
        <w:t xml:space="preserve">Codice Fiscale__________ </w:t>
      </w:r>
    </w:p>
    <w:p w14:paraId="25E82B18" w14:textId="4C620730" w:rsidR="00384895" w:rsidRPr="0006230C" w:rsidRDefault="00384895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in qualità di___________ della società_________</w:t>
      </w:r>
      <w:r w:rsidR="00F15E84">
        <w:rPr>
          <w:rFonts w:asciiTheme="minorHAnsi" w:hAnsiTheme="minorHAnsi" w:cstheme="minorHAnsi"/>
          <w:szCs w:val="24"/>
        </w:rPr>
        <w:t>_________________</w:t>
      </w:r>
      <w:r w:rsidRPr="0006230C">
        <w:rPr>
          <w:rFonts w:asciiTheme="minorHAnsi" w:hAnsiTheme="minorHAnsi" w:cstheme="minorHAnsi"/>
          <w:szCs w:val="24"/>
        </w:rPr>
        <w:t xml:space="preserve"> con la presente </w:t>
      </w:r>
    </w:p>
    <w:p w14:paraId="56CA075E" w14:textId="070FDD8A" w:rsidR="00384895" w:rsidRPr="0006230C" w:rsidRDefault="00F15E84" w:rsidP="00FE51E9">
      <w:pPr>
        <w:spacing w:line="360" w:lineRule="auto"/>
        <w:jc w:val="center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szCs w:val="24"/>
        </w:rPr>
        <w:t>CHIEDE</w:t>
      </w:r>
    </w:p>
    <w:p w14:paraId="17FAC6AC" w14:textId="2578BC51" w:rsidR="00FB42F2" w:rsidRPr="0006230C" w:rsidRDefault="00FB42F2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di rettificare, ai sensi e per gli effetti dell’art. 101, comma 4 del </w:t>
      </w:r>
      <w:r w:rsidR="00AF4923" w:rsidRPr="0006230C">
        <w:rPr>
          <w:rFonts w:asciiTheme="minorHAnsi" w:hAnsiTheme="minorHAnsi" w:cstheme="minorHAnsi"/>
          <w:szCs w:val="24"/>
        </w:rPr>
        <w:t>D.lgs.</w:t>
      </w:r>
      <w:r w:rsidRPr="0006230C">
        <w:rPr>
          <w:rFonts w:asciiTheme="minorHAnsi" w:hAnsiTheme="minorHAnsi" w:cstheme="minorHAnsi"/>
          <w:szCs w:val="24"/>
        </w:rPr>
        <w:t xml:space="preserve"> n. 36/2023, gli errori materiali riportati nell’Offerta Economica.</w:t>
      </w:r>
    </w:p>
    <w:p w14:paraId="4BC1728A" w14:textId="0A987B72" w:rsidR="006E26CA" w:rsidRPr="0006230C" w:rsidRDefault="00FB42F2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Pertanto</w:t>
      </w:r>
      <w:r w:rsidR="00F15E84">
        <w:rPr>
          <w:rFonts w:asciiTheme="minorHAnsi" w:hAnsiTheme="minorHAnsi" w:cstheme="minorHAnsi"/>
          <w:szCs w:val="24"/>
        </w:rPr>
        <w:t>,</w:t>
      </w:r>
      <w:r w:rsidRPr="0006230C">
        <w:rPr>
          <w:rFonts w:asciiTheme="minorHAnsi" w:hAnsiTheme="minorHAnsi" w:cstheme="minorHAnsi"/>
          <w:szCs w:val="24"/>
        </w:rPr>
        <w:t xml:space="preserve"> l’elemento di seguito specificato, di cui al ___ &lt;</w:t>
      </w:r>
      <w:r w:rsidRPr="0006230C">
        <w:rPr>
          <w:rFonts w:asciiTheme="minorHAnsi" w:hAnsiTheme="minorHAnsi" w:cstheme="minorHAnsi"/>
          <w:i/>
          <w:iCs/>
          <w:color w:val="548DD4" w:themeColor="text2" w:themeTint="99"/>
          <w:szCs w:val="24"/>
        </w:rPr>
        <w:t>indicare paragrafo, punto o sottopunto e pagina dell’offerta&gt;</w:t>
      </w:r>
      <w:r w:rsidRPr="0006230C">
        <w:rPr>
          <w:rFonts w:asciiTheme="minorHAnsi" w:hAnsiTheme="minorHAnsi" w:cstheme="minorHAnsi"/>
          <w:szCs w:val="24"/>
        </w:rPr>
        <w:t xml:space="preserve"> che recita:</w:t>
      </w:r>
    </w:p>
    <w:p w14:paraId="05C26BBA" w14:textId="7C6057D5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_________________________</w:t>
      </w:r>
    </w:p>
    <w:p w14:paraId="0EAB68AF" w14:textId="1716811D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deve intendersi sostituito con il seguente: </w:t>
      </w:r>
    </w:p>
    <w:p w14:paraId="60DBB832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_____________________________ </w:t>
      </w:r>
    </w:p>
    <w:p w14:paraId="68363FF6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t xml:space="preserve">&lt;inserire adeguate motivazioni atte a giustificare la rettifica in questione&gt; </w:t>
      </w:r>
    </w:p>
    <w:p w14:paraId="0440AC7E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_____________________________ </w:t>
      </w:r>
    </w:p>
    <w:p w14:paraId="4026155F" w14:textId="77777777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 xml:space="preserve">_l_ </w:t>
      </w:r>
      <w:proofErr w:type="spellStart"/>
      <w:r w:rsidRPr="0006230C">
        <w:rPr>
          <w:rFonts w:asciiTheme="minorHAnsi" w:hAnsiTheme="minorHAnsi" w:cstheme="minorHAnsi"/>
          <w:szCs w:val="24"/>
        </w:rPr>
        <w:t>sottoscritt</w:t>
      </w:r>
      <w:proofErr w:type="spellEnd"/>
      <w:r w:rsidRPr="0006230C">
        <w:rPr>
          <w:rFonts w:asciiTheme="minorHAnsi" w:hAnsiTheme="minorHAnsi" w:cstheme="minorHAnsi"/>
          <w:szCs w:val="24"/>
        </w:rPr>
        <w:t xml:space="preserve">_ , dichiara che la suddetta rettifica è operata nel rispetto della segretezza. </w:t>
      </w:r>
    </w:p>
    <w:p w14:paraId="75D7AABE" w14:textId="100EAED0" w:rsidR="008576A9" w:rsidRPr="0006230C" w:rsidRDefault="008576A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t>[Il concorrente dovrà rendere una delle due dichiarazioni di seguito ripotate:</w:t>
      </w:r>
    </w:p>
    <w:p w14:paraId="5F882AA9" w14:textId="23DD314A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Dichiara, inoltre, la volontà di tenere ferma l’offerta originariamente presentata nell’ipotesi in cui la suddetta rettifica dovesse essere ritenuta da</w:t>
      </w:r>
      <w:r w:rsidR="00685486">
        <w:rPr>
          <w:rFonts w:asciiTheme="minorHAnsi" w:hAnsiTheme="minorHAnsi" w:cstheme="minorHAnsi"/>
          <w:szCs w:val="24"/>
        </w:rPr>
        <w:t>lla Stazione Appaltante</w:t>
      </w:r>
      <w:r w:rsidRPr="0006230C">
        <w:rPr>
          <w:rFonts w:asciiTheme="minorHAnsi" w:hAnsiTheme="minorHAnsi" w:cstheme="minorHAnsi"/>
          <w:szCs w:val="24"/>
        </w:rPr>
        <w:t xml:space="preserve"> inammissibile perché sostanziale. </w:t>
      </w:r>
    </w:p>
    <w:p w14:paraId="05D96DF7" w14:textId="77777777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lastRenderedPageBreak/>
        <w:t xml:space="preserve">In alternativa alla precedente: </w:t>
      </w:r>
    </w:p>
    <w:p w14:paraId="015C44AC" w14:textId="77B8B0C2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Dichiara, inoltre, di non voler tenere ferma l’offerta originariamente presentata nell’ipotesi in cui la suddetta rettifica dovesse essere ritenuta da</w:t>
      </w:r>
      <w:r w:rsidR="00685486">
        <w:rPr>
          <w:rFonts w:asciiTheme="minorHAnsi" w:hAnsiTheme="minorHAnsi" w:cstheme="minorHAnsi"/>
          <w:szCs w:val="24"/>
        </w:rPr>
        <w:t>lla</w:t>
      </w:r>
      <w:r w:rsidRPr="0006230C">
        <w:rPr>
          <w:rFonts w:asciiTheme="minorHAnsi" w:hAnsiTheme="minorHAnsi" w:cstheme="minorHAnsi"/>
          <w:szCs w:val="24"/>
        </w:rPr>
        <w:t xml:space="preserve"> </w:t>
      </w:r>
      <w:r w:rsidR="00685486" w:rsidRPr="00685486">
        <w:rPr>
          <w:rFonts w:asciiTheme="minorHAnsi" w:hAnsiTheme="minorHAnsi" w:cstheme="minorHAnsi"/>
          <w:szCs w:val="24"/>
        </w:rPr>
        <w:t>Stazione Appaltante</w:t>
      </w:r>
      <w:r w:rsidR="00685486" w:rsidRPr="00685486" w:rsidDel="00685486">
        <w:rPr>
          <w:rFonts w:asciiTheme="minorHAnsi" w:hAnsiTheme="minorHAnsi" w:cstheme="minorHAnsi"/>
          <w:szCs w:val="24"/>
        </w:rPr>
        <w:t xml:space="preserve"> </w:t>
      </w:r>
      <w:r w:rsidRPr="0006230C">
        <w:rPr>
          <w:rFonts w:asciiTheme="minorHAnsi" w:hAnsiTheme="minorHAnsi" w:cstheme="minorHAnsi"/>
          <w:szCs w:val="24"/>
        </w:rPr>
        <w:t>inammissibile perché sostanziale.</w:t>
      </w:r>
      <w:r w:rsidRPr="0006230C">
        <w:rPr>
          <w:rFonts w:asciiTheme="minorHAnsi" w:hAnsiTheme="minorHAnsi" w:cstheme="minorHAnsi"/>
          <w:b/>
          <w:bCs/>
          <w:i/>
          <w:iCs/>
          <w:szCs w:val="24"/>
        </w:rPr>
        <w:t xml:space="preserve">] </w:t>
      </w:r>
    </w:p>
    <w:p w14:paraId="20BBD61F" w14:textId="77777777" w:rsidR="009C12B1" w:rsidRPr="0006230C" w:rsidRDefault="009C12B1" w:rsidP="0006230C">
      <w:pPr>
        <w:spacing w:line="360" w:lineRule="auto"/>
        <w:jc w:val="both"/>
        <w:rPr>
          <w:rFonts w:asciiTheme="minorHAnsi" w:hAnsiTheme="minorHAnsi" w:cstheme="minorHAnsi"/>
          <w:i/>
          <w:iCs/>
          <w:szCs w:val="24"/>
        </w:rPr>
      </w:pPr>
    </w:p>
    <w:p w14:paraId="4BC326D7" w14:textId="7BAC6C18" w:rsidR="009C12B1" w:rsidRPr="0006230C" w:rsidRDefault="009C12B1" w:rsidP="00FE51E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i/>
          <w:iCs/>
          <w:szCs w:val="24"/>
        </w:rPr>
        <w:t xml:space="preserve">Il Legale Rappresentante </w:t>
      </w:r>
    </w:p>
    <w:p w14:paraId="6B39F364" w14:textId="18B5F454" w:rsidR="006E26CA" w:rsidRPr="0006230C" w:rsidRDefault="009C12B1" w:rsidP="00FE51E9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06230C">
        <w:rPr>
          <w:rFonts w:asciiTheme="minorHAnsi" w:hAnsiTheme="minorHAnsi" w:cstheme="minorHAnsi"/>
          <w:szCs w:val="24"/>
        </w:rPr>
        <w:t>Firmata Digitalmente</w:t>
      </w:r>
    </w:p>
    <w:p w14:paraId="07D3D2C0" w14:textId="77777777" w:rsidR="00B564D9" w:rsidRPr="0006230C" w:rsidRDefault="00B564D9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6E067F1B" w14:textId="77777777" w:rsidR="006124AD" w:rsidRPr="0006230C" w:rsidRDefault="006124AD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p w14:paraId="3A13A54C" w14:textId="737A9A7A" w:rsidR="00B07895" w:rsidRPr="0006230C" w:rsidRDefault="00B07895" w:rsidP="0006230C">
      <w:pPr>
        <w:spacing w:line="360" w:lineRule="auto"/>
        <w:jc w:val="both"/>
        <w:rPr>
          <w:rFonts w:asciiTheme="minorHAnsi" w:hAnsiTheme="minorHAnsi" w:cstheme="minorHAnsi"/>
          <w:szCs w:val="24"/>
        </w:rPr>
      </w:pPr>
    </w:p>
    <w:sectPr w:rsidR="00B07895" w:rsidRPr="0006230C" w:rsidSect="00386EEF">
      <w:headerReference w:type="default" r:id="rId10"/>
      <w:footerReference w:type="default" r:id="rId11"/>
      <w:pgSz w:w="12240" w:h="15840"/>
      <w:pgMar w:top="1440" w:right="1325" w:bottom="1440" w:left="1800" w:header="720" w:footer="720" w:gutter="0"/>
      <w:cols w:space="720"/>
      <w:docGrid w:linePitch="24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E964D" w14:textId="77777777" w:rsidR="00763A1E" w:rsidRDefault="00763A1E" w:rsidP="00386EEF">
      <w:pPr>
        <w:spacing w:before="0" w:after="0"/>
      </w:pPr>
      <w:r>
        <w:separator/>
      </w:r>
    </w:p>
  </w:endnote>
  <w:endnote w:type="continuationSeparator" w:id="0">
    <w:p w14:paraId="0206C1AB" w14:textId="77777777" w:rsidR="00763A1E" w:rsidRDefault="00763A1E" w:rsidP="00386E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Times New Roman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54132" w14:textId="73287E19" w:rsidR="00201690" w:rsidRPr="00D509A5" w:rsidRDefault="0014328B" w:rsidP="0014328B">
    <w:pPr>
      <w:pStyle w:val="Pidipagina"/>
      <w:tabs>
        <w:tab w:val="clear" w:pos="9921"/>
        <w:tab w:val="left" w:pos="980"/>
        <w:tab w:val="right" w:pos="9356"/>
      </w:tabs>
      <w:ind w:right="-241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>
      <w:rPr>
        <w:rFonts w:ascii="Calibri" w:hAnsi="Calibri"/>
        <w:sz w:val="20"/>
        <w:szCs w:val="20"/>
      </w:rPr>
      <w:tab/>
    </w:r>
    <w:r w:rsidRPr="00D509A5">
      <w:rPr>
        <w:rFonts w:ascii="Calibri" w:hAnsi="Calibri"/>
        <w:sz w:val="20"/>
        <w:szCs w:val="20"/>
      </w:rPr>
      <w:fldChar w:fldCharType="begin"/>
    </w:r>
    <w:r w:rsidRPr="00D509A5">
      <w:rPr>
        <w:rFonts w:ascii="Calibri" w:hAnsi="Calibri"/>
        <w:sz w:val="20"/>
        <w:szCs w:val="20"/>
      </w:rPr>
      <w:instrText>PAGE   \* MERGEFORMAT</w:instrText>
    </w:r>
    <w:r w:rsidRPr="00D509A5">
      <w:rPr>
        <w:rFonts w:ascii="Calibri" w:hAnsi="Calibri"/>
        <w:sz w:val="20"/>
        <w:szCs w:val="20"/>
      </w:rPr>
      <w:fldChar w:fldCharType="separate"/>
    </w:r>
    <w:r>
      <w:rPr>
        <w:rFonts w:ascii="Calibri" w:hAnsi="Calibri"/>
        <w:noProof/>
        <w:sz w:val="20"/>
        <w:szCs w:val="20"/>
      </w:rPr>
      <w:t>3</w:t>
    </w:r>
    <w:r w:rsidRPr="00D509A5">
      <w:rPr>
        <w:rFonts w:ascii="Calibri" w:hAnsi="Calibri"/>
        <w:sz w:val="20"/>
        <w:szCs w:val="20"/>
      </w:rPr>
      <w:fldChar w:fldCharType="end"/>
    </w:r>
  </w:p>
  <w:p w14:paraId="4402E21F" w14:textId="13D9F544" w:rsidR="00201690" w:rsidRPr="00221545" w:rsidRDefault="00B953E2">
    <w:pPr>
      <w:rPr>
        <w:rFonts w:ascii="Calibri" w:hAnsi="Calibri" w:cs="Calibri"/>
      </w:rPr>
    </w:pPr>
    <w:r>
      <w:tab/>
    </w: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8F7C4" w14:textId="77777777" w:rsidR="00763A1E" w:rsidRDefault="00763A1E" w:rsidP="00386EEF">
      <w:pPr>
        <w:spacing w:before="0" w:after="0"/>
      </w:pPr>
      <w:r>
        <w:separator/>
      </w:r>
    </w:p>
  </w:footnote>
  <w:footnote w:type="continuationSeparator" w:id="0">
    <w:p w14:paraId="3EFB9F67" w14:textId="77777777" w:rsidR="00763A1E" w:rsidRDefault="00763A1E" w:rsidP="00386E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11126" w14:textId="4277DD76" w:rsidR="0014328B" w:rsidRDefault="0014328B" w:rsidP="0014328B">
    <w:pPr>
      <w:pStyle w:val="Intestazione"/>
      <w:tabs>
        <w:tab w:val="clear" w:pos="4819"/>
        <w:tab w:val="clear" w:pos="9638"/>
        <w:tab w:val="left" w:pos="399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0000006"/>
    <w:multiLevelType w:val="multilevel"/>
    <w:tmpl w:val="00000006"/>
    <w:name w:val="WW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7"/>
    <w:multiLevelType w:val="multilevel"/>
    <w:tmpl w:val="00000007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0000000B"/>
    <w:name w:val="WW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595456B"/>
    <w:multiLevelType w:val="hybridMultilevel"/>
    <w:tmpl w:val="BB74C314"/>
    <w:lvl w:ilvl="0" w:tplc="2D4E5C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F1808"/>
    <w:multiLevelType w:val="hybridMultilevel"/>
    <w:tmpl w:val="BC72DF5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6B3A14"/>
    <w:multiLevelType w:val="multilevel"/>
    <w:tmpl w:val="B6268716"/>
    <w:lvl w:ilvl="0">
      <w:start w:val="1"/>
      <w:numFmt w:val="bullet"/>
      <w:lvlText w:val="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9969FE"/>
    <w:multiLevelType w:val="hybridMultilevel"/>
    <w:tmpl w:val="EFBA6370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35823"/>
    <w:multiLevelType w:val="hybridMultilevel"/>
    <w:tmpl w:val="211A6C3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001F1"/>
    <w:multiLevelType w:val="multilevel"/>
    <w:tmpl w:val="2ED4FAA8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8757334"/>
    <w:multiLevelType w:val="hybridMultilevel"/>
    <w:tmpl w:val="F484235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D1DF2"/>
    <w:multiLevelType w:val="multilevel"/>
    <w:tmpl w:val="E3E461B6"/>
    <w:lvl w:ilvl="0">
      <w:start w:val="1"/>
      <w:numFmt w:val="bullet"/>
      <w:lvlText w:val=""/>
      <w:lvlJc w:val="left"/>
      <w:pPr>
        <w:tabs>
          <w:tab w:val="num" w:pos="0"/>
        </w:tabs>
        <w:ind w:left="40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4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6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8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00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2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4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65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281551B"/>
    <w:multiLevelType w:val="multilevel"/>
    <w:tmpl w:val="5F06D31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3EB1B1D"/>
    <w:multiLevelType w:val="hybridMultilevel"/>
    <w:tmpl w:val="1CAAF11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A2B7574"/>
    <w:multiLevelType w:val="hybridMultilevel"/>
    <w:tmpl w:val="7FC88F0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1071842"/>
    <w:multiLevelType w:val="multilevel"/>
    <w:tmpl w:val="B32E71E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Garamond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13A4890"/>
    <w:multiLevelType w:val="hybridMultilevel"/>
    <w:tmpl w:val="03B49242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700C5"/>
    <w:multiLevelType w:val="hybridMultilevel"/>
    <w:tmpl w:val="7412753E"/>
    <w:lvl w:ilvl="0" w:tplc="FC14225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1248B1"/>
    <w:multiLevelType w:val="hybridMultilevel"/>
    <w:tmpl w:val="C276A8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923894">
    <w:abstractNumId w:val="12"/>
  </w:num>
  <w:num w:numId="2" w16cid:durableId="1747532144">
    <w:abstractNumId w:val="15"/>
  </w:num>
  <w:num w:numId="3" w16cid:durableId="194126910">
    <w:abstractNumId w:val="9"/>
  </w:num>
  <w:num w:numId="4" w16cid:durableId="1814369190">
    <w:abstractNumId w:val="11"/>
  </w:num>
  <w:num w:numId="5" w16cid:durableId="1082027215">
    <w:abstractNumId w:val="6"/>
  </w:num>
  <w:num w:numId="6" w16cid:durableId="601105162">
    <w:abstractNumId w:val="5"/>
  </w:num>
  <w:num w:numId="7" w16cid:durableId="805709151">
    <w:abstractNumId w:val="13"/>
  </w:num>
  <w:num w:numId="8" w16cid:durableId="1279991465">
    <w:abstractNumId w:val="14"/>
  </w:num>
  <w:num w:numId="9" w16cid:durableId="31929685">
    <w:abstractNumId w:val="7"/>
  </w:num>
  <w:num w:numId="10" w16cid:durableId="797067071">
    <w:abstractNumId w:val="16"/>
  </w:num>
  <w:num w:numId="11" w16cid:durableId="446583041">
    <w:abstractNumId w:val="10"/>
  </w:num>
  <w:num w:numId="12" w16cid:durableId="1008361891">
    <w:abstractNumId w:val="17"/>
  </w:num>
  <w:num w:numId="13" w16cid:durableId="875581552">
    <w:abstractNumId w:val="8"/>
  </w:num>
  <w:num w:numId="14" w16cid:durableId="1022626528">
    <w:abstractNumId w:val="18"/>
  </w:num>
  <w:num w:numId="15" w16cid:durableId="3537279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EEF"/>
    <w:rsid w:val="0000181C"/>
    <w:rsid w:val="0006230C"/>
    <w:rsid w:val="00093E00"/>
    <w:rsid w:val="0009780E"/>
    <w:rsid w:val="000C668A"/>
    <w:rsid w:val="000D1A1D"/>
    <w:rsid w:val="000E0725"/>
    <w:rsid w:val="00124869"/>
    <w:rsid w:val="00124D59"/>
    <w:rsid w:val="0014328B"/>
    <w:rsid w:val="00165DDE"/>
    <w:rsid w:val="001B7CF9"/>
    <w:rsid w:val="00201690"/>
    <w:rsid w:val="00210B5A"/>
    <w:rsid w:val="002B63E2"/>
    <w:rsid w:val="002C1CDE"/>
    <w:rsid w:val="00384895"/>
    <w:rsid w:val="00386EEF"/>
    <w:rsid w:val="003E1BC7"/>
    <w:rsid w:val="00430766"/>
    <w:rsid w:val="004A2C1D"/>
    <w:rsid w:val="005178CE"/>
    <w:rsid w:val="00530732"/>
    <w:rsid w:val="00547E6A"/>
    <w:rsid w:val="005C1120"/>
    <w:rsid w:val="005F4F6C"/>
    <w:rsid w:val="006124AD"/>
    <w:rsid w:val="00631D6F"/>
    <w:rsid w:val="00685486"/>
    <w:rsid w:val="006E26CA"/>
    <w:rsid w:val="006F27D2"/>
    <w:rsid w:val="0070462A"/>
    <w:rsid w:val="00716E8A"/>
    <w:rsid w:val="00724FD8"/>
    <w:rsid w:val="00762A0F"/>
    <w:rsid w:val="00763A1E"/>
    <w:rsid w:val="00770C28"/>
    <w:rsid w:val="007B71F2"/>
    <w:rsid w:val="008576A9"/>
    <w:rsid w:val="008724DD"/>
    <w:rsid w:val="0088349E"/>
    <w:rsid w:val="008A05D0"/>
    <w:rsid w:val="008F0475"/>
    <w:rsid w:val="00905CC4"/>
    <w:rsid w:val="00950EF7"/>
    <w:rsid w:val="00981D5D"/>
    <w:rsid w:val="009C12B1"/>
    <w:rsid w:val="009E41A8"/>
    <w:rsid w:val="00A13969"/>
    <w:rsid w:val="00A701F8"/>
    <w:rsid w:val="00A83E73"/>
    <w:rsid w:val="00AC2AC8"/>
    <w:rsid w:val="00AD5195"/>
    <w:rsid w:val="00AF4923"/>
    <w:rsid w:val="00B07895"/>
    <w:rsid w:val="00B564D9"/>
    <w:rsid w:val="00B82D07"/>
    <w:rsid w:val="00B953E2"/>
    <w:rsid w:val="00B95B1A"/>
    <w:rsid w:val="00C1206E"/>
    <w:rsid w:val="00C34EF9"/>
    <w:rsid w:val="00CE0883"/>
    <w:rsid w:val="00D03B8F"/>
    <w:rsid w:val="00D33CB4"/>
    <w:rsid w:val="00D7093F"/>
    <w:rsid w:val="00DE1604"/>
    <w:rsid w:val="00E703F3"/>
    <w:rsid w:val="00E70A8D"/>
    <w:rsid w:val="00EC3E69"/>
    <w:rsid w:val="00EF316C"/>
    <w:rsid w:val="00F15E84"/>
    <w:rsid w:val="00F750A1"/>
    <w:rsid w:val="00F87913"/>
    <w:rsid w:val="00FB42F2"/>
    <w:rsid w:val="00FE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1ABA"/>
  <w15:chartTrackingRefBased/>
  <w15:docId w15:val="{D8BF0841-06D1-4AA6-B5D0-CBFDB0A1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6EEF"/>
    <w:pPr>
      <w:suppressAutoHyphens/>
      <w:spacing w:before="120" w:after="12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386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386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386EEF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386E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86EEF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86E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86E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86E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86E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386EEF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386E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386EEF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rsid w:val="00386EEF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86EEF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86EE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86EE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86EE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86EE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6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86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6EE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86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6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6EE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86EE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86EEF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6EE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6EEF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86EEF"/>
    <w:rPr>
      <w:b/>
      <w:bCs/>
      <w:smallCaps/>
      <w:color w:val="365F91" w:themeColor="accent1" w:themeShade="BF"/>
      <w:spacing w:val="5"/>
    </w:rPr>
  </w:style>
  <w:style w:type="character" w:customStyle="1" w:styleId="Carpredefinitoparagrafo1">
    <w:name w:val="Car. predefinito paragrafo1"/>
    <w:rsid w:val="00386EEF"/>
  </w:style>
  <w:style w:type="character" w:customStyle="1" w:styleId="NormalBoldChar">
    <w:name w:val="NormalBold Char"/>
    <w:rsid w:val="00386EEF"/>
    <w:rPr>
      <w:rFonts w:ascii="Times New Roman" w:eastAsia="Times New Roman" w:hAnsi="Times New Roman" w:cs="Times New Roman"/>
      <w:b/>
      <w:sz w:val="24"/>
      <w:lang w:eastAsia="it-IT" w:bidi="it-IT"/>
    </w:rPr>
  </w:style>
  <w:style w:type="character" w:customStyle="1" w:styleId="DeltaViewInsertion">
    <w:name w:val="DeltaView Insertion"/>
    <w:rsid w:val="00386EEF"/>
    <w:rPr>
      <w:b/>
      <w:i/>
      <w:spacing w:val="0"/>
    </w:rPr>
  </w:style>
  <w:style w:type="character" w:customStyle="1" w:styleId="PidipaginaCarattere">
    <w:name w:val="Piè di pagina Carattere"/>
    <w:uiPriority w:val="99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notaapidipaginaCarattere">
    <w:name w:val="Testo nota a piè di pagina Carattere"/>
    <w:uiPriority w:val="99"/>
    <w:qFormat/>
    <w:rsid w:val="00386EEF"/>
    <w:rPr>
      <w:rFonts w:ascii="Times New Roman" w:eastAsia="Calibri" w:hAnsi="Times New Roman" w:cs="Times New Roman"/>
      <w:sz w:val="20"/>
      <w:szCs w:val="20"/>
      <w:lang w:eastAsia="it-IT" w:bidi="it-IT"/>
    </w:rPr>
  </w:style>
  <w:style w:type="character" w:customStyle="1" w:styleId="Rimandonotaapidipagina1">
    <w:name w:val="Rimando nota a piè di pagina1"/>
    <w:rsid w:val="00386EEF"/>
    <w:rPr>
      <w:shd w:val="clear" w:color="auto" w:fill="FFFFFF"/>
      <w:vertAlign w:val="superscript"/>
    </w:rPr>
  </w:style>
  <w:style w:type="character" w:customStyle="1" w:styleId="IntestazioneCarattere">
    <w:name w:val="Intestazione Carattere"/>
    <w:rsid w:val="00386EEF"/>
    <w:rPr>
      <w:rFonts w:ascii="Times New Roman" w:eastAsia="Calibri" w:hAnsi="Times New Roman" w:cs="Times New Roman"/>
      <w:sz w:val="24"/>
      <w:lang w:eastAsia="it-IT" w:bidi="it-IT"/>
    </w:rPr>
  </w:style>
  <w:style w:type="character" w:customStyle="1" w:styleId="TestofumettoCarattere">
    <w:name w:val="Testo fumetto Carattere"/>
    <w:rsid w:val="00386EEF"/>
    <w:rPr>
      <w:rFonts w:ascii="Tahoma" w:eastAsia="Calibri" w:hAnsi="Tahoma" w:cs="Tahoma"/>
      <w:sz w:val="16"/>
      <w:szCs w:val="16"/>
      <w:lang w:eastAsia="it-IT" w:bidi="it-IT"/>
    </w:rPr>
  </w:style>
  <w:style w:type="character" w:styleId="Collegamentoipertestuale">
    <w:name w:val="Hyperlink"/>
    <w:rsid w:val="00386EEF"/>
    <w:rPr>
      <w:color w:val="0000FF"/>
      <w:u w:val="single"/>
    </w:rPr>
  </w:style>
  <w:style w:type="character" w:customStyle="1" w:styleId="ListLabel1">
    <w:name w:val="ListLabel 1"/>
    <w:rsid w:val="00386EEF"/>
    <w:rPr>
      <w:color w:val="000000"/>
    </w:rPr>
  </w:style>
  <w:style w:type="character" w:customStyle="1" w:styleId="ListLabel2">
    <w:name w:val="ListLabel 2"/>
    <w:rsid w:val="00386EEF"/>
    <w:rPr>
      <w:sz w:val="16"/>
      <w:szCs w:val="16"/>
    </w:rPr>
  </w:style>
  <w:style w:type="character" w:customStyle="1" w:styleId="ListLabel3">
    <w:name w:val="ListLabel 3"/>
    <w:rsid w:val="00386EEF"/>
    <w:rPr>
      <w:rFonts w:ascii="Arial" w:hAnsi="Arial"/>
      <w:b/>
      <w:i w:val="0"/>
      <w:sz w:val="15"/>
    </w:rPr>
  </w:style>
  <w:style w:type="character" w:customStyle="1" w:styleId="ListLabel4">
    <w:name w:val="ListLabel 4"/>
    <w:rsid w:val="00386EEF"/>
    <w:rPr>
      <w:i w:val="0"/>
    </w:rPr>
  </w:style>
  <w:style w:type="character" w:customStyle="1" w:styleId="ListLabel5">
    <w:name w:val="ListLabel 5"/>
    <w:rsid w:val="00386EEF"/>
    <w:rPr>
      <w:rFonts w:ascii="Arial" w:hAnsi="Arial"/>
      <w:i w:val="0"/>
      <w:sz w:val="15"/>
    </w:rPr>
  </w:style>
  <w:style w:type="character" w:customStyle="1" w:styleId="ListLabel6">
    <w:name w:val="ListLabel 6"/>
    <w:rsid w:val="00386EEF"/>
    <w:rPr>
      <w:color w:val="000000"/>
    </w:rPr>
  </w:style>
  <w:style w:type="character" w:customStyle="1" w:styleId="ListLabel7">
    <w:name w:val="ListLabel 7"/>
    <w:rsid w:val="00386EEF"/>
    <w:rPr>
      <w:rFonts w:eastAsia="Calibri" w:cs="Arial"/>
      <w:b w:val="0"/>
      <w:color w:val="00000A"/>
    </w:rPr>
  </w:style>
  <w:style w:type="character" w:customStyle="1" w:styleId="ListLabel8">
    <w:name w:val="ListLabel 8"/>
    <w:rsid w:val="00386EEF"/>
    <w:rPr>
      <w:rFonts w:cs="Courier New"/>
    </w:rPr>
  </w:style>
  <w:style w:type="character" w:customStyle="1" w:styleId="ListLabel9">
    <w:name w:val="ListLabel 9"/>
    <w:rsid w:val="00386EEF"/>
    <w:rPr>
      <w:rFonts w:cs="Courier New"/>
    </w:rPr>
  </w:style>
  <w:style w:type="character" w:customStyle="1" w:styleId="ListLabel10">
    <w:name w:val="ListLabel 10"/>
    <w:rsid w:val="00386EEF"/>
    <w:rPr>
      <w:rFonts w:cs="Courier New"/>
    </w:rPr>
  </w:style>
  <w:style w:type="character" w:customStyle="1" w:styleId="ListLabel11">
    <w:name w:val="ListLabel 11"/>
    <w:rsid w:val="00386EEF"/>
    <w:rPr>
      <w:rFonts w:eastAsia="Calibri" w:cs="Arial"/>
    </w:rPr>
  </w:style>
  <w:style w:type="character" w:customStyle="1" w:styleId="ListLabel12">
    <w:name w:val="ListLabel 12"/>
    <w:rsid w:val="00386EEF"/>
    <w:rPr>
      <w:rFonts w:cs="Courier New"/>
    </w:rPr>
  </w:style>
  <w:style w:type="character" w:customStyle="1" w:styleId="ListLabel13">
    <w:name w:val="ListLabel 13"/>
    <w:rsid w:val="00386EEF"/>
    <w:rPr>
      <w:rFonts w:cs="Courier New"/>
    </w:rPr>
  </w:style>
  <w:style w:type="character" w:customStyle="1" w:styleId="ListLabel14">
    <w:name w:val="ListLabel 14"/>
    <w:rsid w:val="00386EEF"/>
    <w:rPr>
      <w:rFonts w:cs="Courier New"/>
    </w:rPr>
  </w:style>
  <w:style w:type="character" w:customStyle="1" w:styleId="ListLabel15">
    <w:name w:val="ListLabel 15"/>
    <w:rsid w:val="00386EEF"/>
    <w:rPr>
      <w:rFonts w:eastAsia="Calibri" w:cs="Arial"/>
      <w:color w:val="FF0000"/>
    </w:rPr>
  </w:style>
  <w:style w:type="character" w:customStyle="1" w:styleId="ListLabel16">
    <w:name w:val="ListLabel 16"/>
    <w:rsid w:val="00386EEF"/>
    <w:rPr>
      <w:rFonts w:cs="Courier New"/>
    </w:rPr>
  </w:style>
  <w:style w:type="character" w:customStyle="1" w:styleId="ListLabel17">
    <w:name w:val="ListLabel 17"/>
    <w:rsid w:val="00386EEF"/>
    <w:rPr>
      <w:rFonts w:cs="Courier New"/>
    </w:rPr>
  </w:style>
  <w:style w:type="character" w:customStyle="1" w:styleId="ListLabel18">
    <w:name w:val="ListLabel 18"/>
    <w:rsid w:val="00386EEF"/>
    <w:rPr>
      <w:rFonts w:cs="Courier New"/>
    </w:rPr>
  </w:style>
  <w:style w:type="character" w:customStyle="1" w:styleId="ListLabel19">
    <w:name w:val="ListLabel 19"/>
    <w:rsid w:val="00386EEF"/>
    <w:rPr>
      <w:rFonts w:cs="Courier New"/>
    </w:rPr>
  </w:style>
  <w:style w:type="character" w:customStyle="1" w:styleId="ListLabel20">
    <w:name w:val="ListLabel 20"/>
    <w:rsid w:val="00386EEF"/>
    <w:rPr>
      <w:rFonts w:cs="Courier New"/>
    </w:rPr>
  </w:style>
  <w:style w:type="character" w:customStyle="1" w:styleId="ListLabel21">
    <w:name w:val="ListLabel 21"/>
    <w:rsid w:val="00386EEF"/>
    <w:rPr>
      <w:rFonts w:cs="Courier New"/>
    </w:rPr>
  </w:style>
  <w:style w:type="character" w:customStyle="1" w:styleId="Caratterenotaapidipagina">
    <w:name w:val="Carattere nota a piè di pagina"/>
    <w:rsid w:val="00386EEF"/>
  </w:style>
  <w:style w:type="character" w:styleId="Rimandonotaapidipagina">
    <w:name w:val="footnote reference"/>
    <w:uiPriority w:val="99"/>
    <w:rsid w:val="00386EEF"/>
    <w:rPr>
      <w:vertAlign w:val="superscript"/>
    </w:rPr>
  </w:style>
  <w:style w:type="character" w:styleId="Rimandonotadichiusura">
    <w:name w:val="endnote reference"/>
    <w:rsid w:val="00386EEF"/>
    <w:rPr>
      <w:vertAlign w:val="superscript"/>
    </w:rPr>
  </w:style>
  <w:style w:type="character" w:customStyle="1" w:styleId="Caratterenotadichiusura">
    <w:name w:val="Carattere nota di chiusura"/>
    <w:rsid w:val="00386EEF"/>
  </w:style>
  <w:style w:type="character" w:customStyle="1" w:styleId="ListLabel22">
    <w:name w:val="ListLabel 22"/>
    <w:rsid w:val="00386EEF"/>
    <w:rPr>
      <w:sz w:val="16"/>
      <w:szCs w:val="16"/>
    </w:rPr>
  </w:style>
  <w:style w:type="character" w:customStyle="1" w:styleId="ListLabel23">
    <w:name w:val="ListLabel 23"/>
    <w:rsid w:val="00386EEF"/>
    <w:rPr>
      <w:rFonts w:ascii="Arial" w:hAnsi="Arial" w:cs="Symbol"/>
      <w:sz w:val="15"/>
    </w:rPr>
  </w:style>
  <w:style w:type="character" w:customStyle="1" w:styleId="ListLabel24">
    <w:name w:val="ListLabel 24"/>
    <w:rsid w:val="00386EEF"/>
    <w:rPr>
      <w:rFonts w:ascii="Arial" w:hAnsi="Arial"/>
      <w:b/>
      <w:i w:val="0"/>
      <w:sz w:val="15"/>
    </w:rPr>
  </w:style>
  <w:style w:type="character" w:customStyle="1" w:styleId="ListLabel25">
    <w:name w:val="ListLabel 25"/>
    <w:rsid w:val="00386EEF"/>
    <w:rPr>
      <w:rFonts w:ascii="Arial" w:hAnsi="Arial"/>
      <w:i w:val="0"/>
      <w:sz w:val="15"/>
    </w:rPr>
  </w:style>
  <w:style w:type="character" w:customStyle="1" w:styleId="ListLabel26">
    <w:name w:val="ListLabel 26"/>
    <w:rsid w:val="00386EEF"/>
    <w:rPr>
      <w:rFonts w:ascii="Arial" w:hAnsi="Arial" w:cs="Symbol"/>
      <w:sz w:val="15"/>
    </w:rPr>
  </w:style>
  <w:style w:type="character" w:customStyle="1" w:styleId="ListLabel27">
    <w:name w:val="ListLabel 27"/>
    <w:rsid w:val="00386EEF"/>
    <w:rPr>
      <w:rFonts w:ascii="Arial" w:hAnsi="Arial" w:cs="Courier New"/>
      <w:sz w:val="14"/>
    </w:rPr>
  </w:style>
  <w:style w:type="character" w:customStyle="1" w:styleId="ListLabel28">
    <w:name w:val="ListLabel 28"/>
    <w:rsid w:val="00386EEF"/>
    <w:rPr>
      <w:rFonts w:cs="Courier New"/>
    </w:rPr>
  </w:style>
  <w:style w:type="character" w:customStyle="1" w:styleId="ListLabel29">
    <w:name w:val="ListLabel 29"/>
    <w:rsid w:val="00386EEF"/>
    <w:rPr>
      <w:rFonts w:cs="Wingdings"/>
    </w:rPr>
  </w:style>
  <w:style w:type="character" w:customStyle="1" w:styleId="ListLabel30">
    <w:name w:val="ListLabel 30"/>
    <w:rsid w:val="00386EEF"/>
    <w:rPr>
      <w:rFonts w:cs="Symbol"/>
    </w:rPr>
  </w:style>
  <w:style w:type="character" w:customStyle="1" w:styleId="ListLabel31">
    <w:name w:val="ListLabel 31"/>
    <w:rsid w:val="00386EEF"/>
    <w:rPr>
      <w:rFonts w:cs="Courier New"/>
    </w:rPr>
  </w:style>
  <w:style w:type="character" w:customStyle="1" w:styleId="ListLabel32">
    <w:name w:val="ListLabel 32"/>
    <w:rsid w:val="00386EEF"/>
    <w:rPr>
      <w:rFonts w:cs="Wingdings"/>
    </w:rPr>
  </w:style>
  <w:style w:type="character" w:customStyle="1" w:styleId="ListLabel33">
    <w:name w:val="ListLabel 33"/>
    <w:rsid w:val="00386EEF"/>
    <w:rPr>
      <w:rFonts w:cs="Symbol"/>
    </w:rPr>
  </w:style>
  <w:style w:type="character" w:customStyle="1" w:styleId="ListLabel34">
    <w:name w:val="ListLabel 34"/>
    <w:rsid w:val="00386EEF"/>
    <w:rPr>
      <w:rFonts w:cs="Courier New"/>
    </w:rPr>
  </w:style>
  <w:style w:type="character" w:customStyle="1" w:styleId="ListLabel35">
    <w:name w:val="ListLabel 35"/>
    <w:rsid w:val="00386EEF"/>
    <w:rPr>
      <w:rFonts w:cs="Wingdings"/>
    </w:rPr>
  </w:style>
  <w:style w:type="character" w:customStyle="1" w:styleId="ListLabel36">
    <w:name w:val="ListLabel 36"/>
    <w:rsid w:val="00386EEF"/>
    <w:rPr>
      <w:rFonts w:ascii="Arial" w:hAnsi="Arial" w:cs="Symbol"/>
      <w:sz w:val="15"/>
    </w:rPr>
  </w:style>
  <w:style w:type="character" w:customStyle="1" w:styleId="ListLabel37">
    <w:name w:val="ListLabel 37"/>
    <w:rsid w:val="00386EEF"/>
    <w:rPr>
      <w:rFonts w:ascii="Arial" w:hAnsi="Arial"/>
      <w:b/>
      <w:i w:val="0"/>
      <w:sz w:val="15"/>
    </w:rPr>
  </w:style>
  <w:style w:type="character" w:customStyle="1" w:styleId="ListLabel38">
    <w:name w:val="ListLabel 38"/>
    <w:rsid w:val="00386EEF"/>
    <w:rPr>
      <w:rFonts w:ascii="Arial" w:hAnsi="Arial"/>
      <w:i w:val="0"/>
      <w:sz w:val="15"/>
    </w:rPr>
  </w:style>
  <w:style w:type="character" w:customStyle="1" w:styleId="ListLabel39">
    <w:name w:val="ListLabel 39"/>
    <w:rsid w:val="00386EEF"/>
    <w:rPr>
      <w:rFonts w:ascii="Arial" w:hAnsi="Arial" w:cs="Symbol"/>
      <w:sz w:val="15"/>
    </w:rPr>
  </w:style>
  <w:style w:type="character" w:customStyle="1" w:styleId="ListLabel40">
    <w:name w:val="ListLabel 40"/>
    <w:rsid w:val="00386EEF"/>
    <w:rPr>
      <w:rFonts w:cs="Courier New"/>
      <w:sz w:val="14"/>
    </w:rPr>
  </w:style>
  <w:style w:type="character" w:customStyle="1" w:styleId="ListLabel41">
    <w:name w:val="ListLabel 41"/>
    <w:rsid w:val="00386EEF"/>
    <w:rPr>
      <w:rFonts w:cs="Courier New"/>
    </w:rPr>
  </w:style>
  <w:style w:type="character" w:customStyle="1" w:styleId="ListLabel42">
    <w:name w:val="ListLabel 42"/>
    <w:rsid w:val="00386EEF"/>
    <w:rPr>
      <w:rFonts w:cs="Wingdings"/>
    </w:rPr>
  </w:style>
  <w:style w:type="character" w:customStyle="1" w:styleId="ListLabel43">
    <w:name w:val="ListLabel 43"/>
    <w:rsid w:val="00386EEF"/>
    <w:rPr>
      <w:rFonts w:cs="Symbol"/>
    </w:rPr>
  </w:style>
  <w:style w:type="character" w:customStyle="1" w:styleId="ListLabel44">
    <w:name w:val="ListLabel 44"/>
    <w:rsid w:val="00386EEF"/>
    <w:rPr>
      <w:rFonts w:cs="Courier New"/>
    </w:rPr>
  </w:style>
  <w:style w:type="character" w:customStyle="1" w:styleId="ListLabel45">
    <w:name w:val="ListLabel 45"/>
    <w:rsid w:val="00386EEF"/>
    <w:rPr>
      <w:rFonts w:cs="Wingdings"/>
    </w:rPr>
  </w:style>
  <w:style w:type="character" w:customStyle="1" w:styleId="ListLabel46">
    <w:name w:val="ListLabel 46"/>
    <w:rsid w:val="00386EEF"/>
    <w:rPr>
      <w:rFonts w:cs="Symbol"/>
    </w:rPr>
  </w:style>
  <w:style w:type="character" w:customStyle="1" w:styleId="ListLabel47">
    <w:name w:val="ListLabel 47"/>
    <w:rsid w:val="00386EEF"/>
    <w:rPr>
      <w:rFonts w:cs="Courier New"/>
    </w:rPr>
  </w:style>
  <w:style w:type="character" w:customStyle="1" w:styleId="ListLabel48">
    <w:name w:val="ListLabel 48"/>
    <w:rsid w:val="00386EEF"/>
    <w:rPr>
      <w:rFonts w:cs="Wingdings"/>
    </w:rPr>
  </w:style>
  <w:style w:type="character" w:customStyle="1" w:styleId="ListLabel49">
    <w:name w:val="ListLabel 49"/>
    <w:rsid w:val="00386EEF"/>
    <w:rPr>
      <w:rFonts w:ascii="Arial" w:hAnsi="Arial" w:cs="Symbol"/>
      <w:sz w:val="15"/>
    </w:rPr>
  </w:style>
  <w:style w:type="character" w:customStyle="1" w:styleId="ListLabel50">
    <w:name w:val="ListLabel 50"/>
    <w:rsid w:val="00386EEF"/>
    <w:rPr>
      <w:rFonts w:ascii="Arial" w:hAnsi="Arial"/>
      <w:b/>
      <w:i w:val="0"/>
      <w:sz w:val="15"/>
    </w:rPr>
  </w:style>
  <w:style w:type="character" w:customStyle="1" w:styleId="ListLabel51">
    <w:name w:val="ListLabel 51"/>
    <w:rsid w:val="00386EEF"/>
    <w:rPr>
      <w:rFonts w:ascii="Arial" w:hAnsi="Arial"/>
      <w:i w:val="0"/>
      <w:sz w:val="15"/>
    </w:rPr>
  </w:style>
  <w:style w:type="character" w:customStyle="1" w:styleId="ListLabel52">
    <w:name w:val="ListLabel 52"/>
    <w:rsid w:val="00386EEF"/>
    <w:rPr>
      <w:rFonts w:ascii="Arial" w:hAnsi="Arial" w:cs="Symbol"/>
      <w:sz w:val="15"/>
    </w:rPr>
  </w:style>
  <w:style w:type="character" w:customStyle="1" w:styleId="ListLabel53">
    <w:name w:val="ListLabel 53"/>
    <w:rsid w:val="00386EEF"/>
    <w:rPr>
      <w:rFonts w:cs="Courier New"/>
      <w:sz w:val="14"/>
    </w:rPr>
  </w:style>
  <w:style w:type="character" w:customStyle="1" w:styleId="ListLabel54">
    <w:name w:val="ListLabel 54"/>
    <w:rsid w:val="00386EEF"/>
    <w:rPr>
      <w:rFonts w:cs="Courier New"/>
    </w:rPr>
  </w:style>
  <w:style w:type="character" w:customStyle="1" w:styleId="ListLabel55">
    <w:name w:val="ListLabel 55"/>
    <w:rsid w:val="00386EEF"/>
    <w:rPr>
      <w:rFonts w:cs="Wingdings"/>
    </w:rPr>
  </w:style>
  <w:style w:type="character" w:customStyle="1" w:styleId="ListLabel56">
    <w:name w:val="ListLabel 56"/>
    <w:rsid w:val="00386EEF"/>
    <w:rPr>
      <w:rFonts w:cs="Symbol"/>
    </w:rPr>
  </w:style>
  <w:style w:type="character" w:customStyle="1" w:styleId="ListLabel57">
    <w:name w:val="ListLabel 57"/>
    <w:rsid w:val="00386EEF"/>
    <w:rPr>
      <w:rFonts w:cs="Courier New"/>
    </w:rPr>
  </w:style>
  <w:style w:type="character" w:customStyle="1" w:styleId="ListLabel58">
    <w:name w:val="ListLabel 58"/>
    <w:rsid w:val="00386EEF"/>
    <w:rPr>
      <w:rFonts w:cs="Wingdings"/>
    </w:rPr>
  </w:style>
  <w:style w:type="character" w:customStyle="1" w:styleId="ListLabel59">
    <w:name w:val="ListLabel 59"/>
    <w:rsid w:val="00386EEF"/>
    <w:rPr>
      <w:rFonts w:cs="Symbol"/>
    </w:rPr>
  </w:style>
  <w:style w:type="character" w:customStyle="1" w:styleId="ListLabel60">
    <w:name w:val="ListLabel 60"/>
    <w:rsid w:val="00386EEF"/>
    <w:rPr>
      <w:rFonts w:cs="Courier New"/>
    </w:rPr>
  </w:style>
  <w:style w:type="character" w:customStyle="1" w:styleId="ListLabel61">
    <w:name w:val="ListLabel 61"/>
    <w:rsid w:val="00386EEF"/>
    <w:rPr>
      <w:rFonts w:cs="Wingdings"/>
    </w:rPr>
  </w:style>
  <w:style w:type="character" w:customStyle="1" w:styleId="ListLabel62">
    <w:name w:val="ListLabel 62"/>
    <w:rsid w:val="00386EEF"/>
    <w:rPr>
      <w:rFonts w:ascii="Arial" w:hAnsi="Arial" w:cs="Symbol"/>
      <w:sz w:val="15"/>
    </w:rPr>
  </w:style>
  <w:style w:type="character" w:customStyle="1" w:styleId="ListLabel63">
    <w:name w:val="ListLabel 63"/>
    <w:rsid w:val="00386EEF"/>
    <w:rPr>
      <w:rFonts w:ascii="Arial" w:hAnsi="Arial"/>
      <w:b/>
      <w:i w:val="0"/>
      <w:sz w:val="15"/>
    </w:rPr>
  </w:style>
  <w:style w:type="character" w:customStyle="1" w:styleId="ListLabel64">
    <w:name w:val="ListLabel 64"/>
    <w:rsid w:val="00386EEF"/>
    <w:rPr>
      <w:rFonts w:ascii="Arial" w:hAnsi="Arial"/>
      <w:i w:val="0"/>
      <w:sz w:val="15"/>
    </w:rPr>
  </w:style>
  <w:style w:type="character" w:customStyle="1" w:styleId="ListLabel65">
    <w:name w:val="ListLabel 65"/>
    <w:rsid w:val="00386EEF"/>
    <w:rPr>
      <w:rFonts w:ascii="Arial" w:hAnsi="Arial" w:cs="Symbol"/>
      <w:sz w:val="15"/>
    </w:rPr>
  </w:style>
  <w:style w:type="character" w:customStyle="1" w:styleId="ListLabel66">
    <w:name w:val="ListLabel 66"/>
    <w:rsid w:val="00386EEF"/>
    <w:rPr>
      <w:rFonts w:cs="Courier New"/>
      <w:sz w:val="14"/>
    </w:rPr>
  </w:style>
  <w:style w:type="character" w:customStyle="1" w:styleId="ListLabel67">
    <w:name w:val="ListLabel 67"/>
    <w:rsid w:val="00386EEF"/>
    <w:rPr>
      <w:rFonts w:cs="Courier New"/>
    </w:rPr>
  </w:style>
  <w:style w:type="character" w:customStyle="1" w:styleId="ListLabel68">
    <w:name w:val="ListLabel 68"/>
    <w:rsid w:val="00386EEF"/>
    <w:rPr>
      <w:rFonts w:cs="Wingdings"/>
    </w:rPr>
  </w:style>
  <w:style w:type="character" w:customStyle="1" w:styleId="ListLabel69">
    <w:name w:val="ListLabel 69"/>
    <w:rsid w:val="00386EEF"/>
    <w:rPr>
      <w:rFonts w:cs="Symbol"/>
    </w:rPr>
  </w:style>
  <w:style w:type="character" w:customStyle="1" w:styleId="ListLabel70">
    <w:name w:val="ListLabel 70"/>
    <w:rsid w:val="00386EEF"/>
    <w:rPr>
      <w:rFonts w:cs="Courier New"/>
    </w:rPr>
  </w:style>
  <w:style w:type="character" w:customStyle="1" w:styleId="ListLabel71">
    <w:name w:val="ListLabel 71"/>
    <w:rsid w:val="00386EEF"/>
    <w:rPr>
      <w:rFonts w:cs="Wingdings"/>
    </w:rPr>
  </w:style>
  <w:style w:type="character" w:customStyle="1" w:styleId="ListLabel72">
    <w:name w:val="ListLabel 72"/>
    <w:rsid w:val="00386EEF"/>
    <w:rPr>
      <w:rFonts w:cs="Symbol"/>
    </w:rPr>
  </w:style>
  <w:style w:type="character" w:customStyle="1" w:styleId="ListLabel73">
    <w:name w:val="ListLabel 73"/>
    <w:rsid w:val="00386EEF"/>
    <w:rPr>
      <w:rFonts w:cs="Courier New"/>
    </w:rPr>
  </w:style>
  <w:style w:type="character" w:customStyle="1" w:styleId="ListLabel74">
    <w:name w:val="ListLabel 74"/>
    <w:rsid w:val="00386EEF"/>
    <w:rPr>
      <w:rFonts w:cs="Wingdings"/>
    </w:rPr>
  </w:style>
  <w:style w:type="paragraph" w:customStyle="1" w:styleId="Titolo10">
    <w:name w:val="Titolo1"/>
    <w:basedOn w:val="Normale"/>
    <w:next w:val="Corpotesto"/>
    <w:rsid w:val="00386EEF"/>
    <w:pPr>
      <w:keepNext/>
      <w:spacing w:before="240"/>
    </w:pPr>
    <w:rPr>
      <w:rFonts w:ascii="Liberation Sans" w:eastAsia="Arial Unicode MS" w:hAnsi="Liberation Sans" w:cs="Mangal"/>
      <w:sz w:val="28"/>
      <w:szCs w:val="28"/>
    </w:rPr>
  </w:style>
  <w:style w:type="paragraph" w:styleId="Corpotesto">
    <w:name w:val="Body Text"/>
    <w:basedOn w:val="Normale"/>
    <w:link w:val="CorpotestoCarattere"/>
    <w:rsid w:val="00386EEF"/>
    <w:pPr>
      <w:spacing w:before="0"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styleId="Elenco">
    <w:name w:val="List"/>
    <w:basedOn w:val="Corpotesto"/>
    <w:rsid w:val="00386EEF"/>
    <w:rPr>
      <w:rFonts w:cs="Mangal"/>
    </w:rPr>
  </w:style>
  <w:style w:type="paragraph" w:styleId="Didascalia">
    <w:name w:val="caption"/>
    <w:basedOn w:val="Normale"/>
    <w:qFormat/>
    <w:rsid w:val="00386EEF"/>
    <w:pPr>
      <w:suppressLineNumbers/>
    </w:pPr>
    <w:rPr>
      <w:rFonts w:cs="Mangal"/>
      <w:i/>
      <w:iCs/>
      <w:szCs w:val="24"/>
    </w:rPr>
  </w:style>
  <w:style w:type="paragraph" w:customStyle="1" w:styleId="Indice">
    <w:name w:val="Indice"/>
    <w:basedOn w:val="Normale"/>
    <w:rsid w:val="00386EEF"/>
    <w:pPr>
      <w:suppressLineNumbers/>
    </w:pPr>
    <w:rPr>
      <w:rFonts w:cs="Mangal"/>
    </w:rPr>
  </w:style>
  <w:style w:type="paragraph" w:customStyle="1" w:styleId="NormalBold">
    <w:name w:val="NormalBold"/>
    <w:basedOn w:val="Normale"/>
    <w:rsid w:val="00386EEF"/>
    <w:pPr>
      <w:widowControl w:val="0"/>
      <w:spacing w:before="0" w:after="0"/>
    </w:pPr>
    <w:rPr>
      <w:rFonts w:eastAsia="Times New Roman"/>
      <w:b/>
    </w:rPr>
  </w:style>
  <w:style w:type="paragraph" w:styleId="Pidipagina">
    <w:name w:val="footer"/>
    <w:basedOn w:val="Normale"/>
    <w:link w:val="PidipaginaCarattere1"/>
    <w:uiPriority w:val="99"/>
    <w:rsid w:val="00386EEF"/>
    <w:pPr>
      <w:tabs>
        <w:tab w:val="center" w:pos="4535"/>
        <w:tab w:val="right" w:pos="9071"/>
        <w:tab w:val="right" w:pos="9921"/>
      </w:tabs>
      <w:spacing w:before="360" w:after="0"/>
      <w:ind w:left="-850" w:right="-850"/>
    </w:p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Testonotaapidipagina1">
    <w:name w:val="Testo nota a piè di pagina1"/>
    <w:basedOn w:val="Normale"/>
    <w:rsid w:val="00386EEF"/>
    <w:pPr>
      <w:spacing w:before="0" w:after="0"/>
      <w:ind w:left="720" w:hanging="720"/>
    </w:pPr>
    <w:rPr>
      <w:sz w:val="20"/>
      <w:szCs w:val="20"/>
    </w:rPr>
  </w:style>
  <w:style w:type="paragraph" w:customStyle="1" w:styleId="Text1">
    <w:name w:val="Text 1"/>
    <w:basedOn w:val="Normale"/>
    <w:rsid w:val="00386EEF"/>
    <w:pPr>
      <w:ind w:left="850"/>
    </w:pPr>
  </w:style>
  <w:style w:type="paragraph" w:customStyle="1" w:styleId="NormalLeft">
    <w:name w:val="Normal Left"/>
    <w:basedOn w:val="Normale"/>
    <w:rsid w:val="00386EEF"/>
  </w:style>
  <w:style w:type="paragraph" w:customStyle="1" w:styleId="Tiret0">
    <w:name w:val="Tiret 0"/>
    <w:basedOn w:val="Normale"/>
    <w:rsid w:val="00386EEF"/>
  </w:style>
  <w:style w:type="paragraph" w:customStyle="1" w:styleId="Tiret1">
    <w:name w:val="Tiret 1"/>
    <w:basedOn w:val="Normale"/>
    <w:rsid w:val="00386EEF"/>
  </w:style>
  <w:style w:type="paragraph" w:customStyle="1" w:styleId="NumPar1">
    <w:name w:val="NumPar 1"/>
    <w:basedOn w:val="Normale"/>
    <w:rsid w:val="00386EEF"/>
  </w:style>
  <w:style w:type="paragraph" w:customStyle="1" w:styleId="NumPar2">
    <w:name w:val="NumPar 2"/>
    <w:basedOn w:val="Normale"/>
    <w:rsid w:val="00386EEF"/>
  </w:style>
  <w:style w:type="paragraph" w:customStyle="1" w:styleId="NumPar3">
    <w:name w:val="NumPar 3"/>
    <w:basedOn w:val="Normale"/>
    <w:rsid w:val="00386EEF"/>
  </w:style>
  <w:style w:type="paragraph" w:customStyle="1" w:styleId="NumPar4">
    <w:name w:val="NumPar 4"/>
    <w:basedOn w:val="Normale"/>
    <w:rsid w:val="00386EEF"/>
  </w:style>
  <w:style w:type="paragraph" w:customStyle="1" w:styleId="ChapterTitle">
    <w:name w:val="ChapterTitle"/>
    <w:basedOn w:val="Normale"/>
    <w:rsid w:val="00386EEF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e"/>
    <w:rsid w:val="00386EEF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e"/>
    <w:rsid w:val="00386EEF"/>
    <w:pPr>
      <w:jc w:val="center"/>
    </w:pPr>
    <w:rPr>
      <w:b/>
      <w:u w:val="single"/>
    </w:rPr>
  </w:style>
  <w:style w:type="paragraph" w:customStyle="1" w:styleId="Titrearticle">
    <w:name w:val="Titre article"/>
    <w:basedOn w:val="Normale"/>
    <w:rsid w:val="00386EEF"/>
    <w:pPr>
      <w:keepNext/>
      <w:spacing w:before="360"/>
      <w:jc w:val="center"/>
    </w:pPr>
    <w:rPr>
      <w:i/>
    </w:rPr>
  </w:style>
  <w:style w:type="paragraph" w:styleId="Intestazione">
    <w:name w:val="header"/>
    <w:basedOn w:val="Normale"/>
    <w:link w:val="IntestazioneCarattere1"/>
    <w:rsid w:val="00386EEF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1">
    <w:name w:val="Intestazione Carattere1"/>
    <w:basedOn w:val="Carpredefinitoparagrafo"/>
    <w:link w:val="Intestazione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Paragrafoelenco1">
    <w:name w:val="Paragrafo elenco1"/>
    <w:basedOn w:val="Normale"/>
    <w:rsid w:val="00386EEF"/>
    <w:pPr>
      <w:ind w:left="720"/>
      <w:contextualSpacing/>
    </w:pPr>
  </w:style>
  <w:style w:type="paragraph" w:customStyle="1" w:styleId="Testofumetto1">
    <w:name w:val="Testo fumetto1"/>
    <w:basedOn w:val="Normale"/>
    <w:rsid w:val="00386EEF"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rsid w:val="00386EEF"/>
    <w:pPr>
      <w:spacing w:before="280" w:after="280"/>
    </w:pPr>
    <w:rPr>
      <w:rFonts w:eastAsia="Times New Roman"/>
      <w:szCs w:val="24"/>
      <w:lang w:bidi="ar-SA"/>
    </w:rPr>
  </w:style>
  <w:style w:type="paragraph" w:styleId="Testonotaapidipagina">
    <w:name w:val="footnote text"/>
    <w:basedOn w:val="Normale"/>
    <w:link w:val="TestonotaapidipaginaCarattere1"/>
    <w:uiPriority w:val="99"/>
    <w:rsid w:val="00386EEF"/>
  </w:style>
  <w:style w:type="character" w:customStyle="1" w:styleId="TestonotaapidipaginaCarattere1">
    <w:name w:val="Testo nota a piè di pagina Carattere1"/>
    <w:basedOn w:val="Carpredefinitoparagrafo"/>
    <w:link w:val="Testonotaapidipagina"/>
    <w:rsid w:val="00386EEF"/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  <w:style w:type="paragraph" w:customStyle="1" w:styleId="Contenutotabella">
    <w:name w:val="Contenuto tabella"/>
    <w:basedOn w:val="Normale"/>
    <w:rsid w:val="00386EEF"/>
  </w:style>
  <w:style w:type="paragraph" w:customStyle="1" w:styleId="Titolotabella">
    <w:name w:val="Titolo tabella"/>
    <w:basedOn w:val="Contenutotabella"/>
    <w:rsid w:val="00386EEF"/>
  </w:style>
  <w:style w:type="paragraph" w:customStyle="1" w:styleId="western">
    <w:name w:val="western"/>
    <w:basedOn w:val="Normale"/>
    <w:rsid w:val="00386EEF"/>
    <w:pPr>
      <w:suppressAutoHyphens w:val="0"/>
      <w:spacing w:before="100" w:beforeAutospacing="1" w:after="142" w:line="288" w:lineRule="auto"/>
    </w:pPr>
    <w:rPr>
      <w:rFonts w:eastAsia="Times New Roman"/>
      <w:color w:val="auto"/>
      <w:kern w:val="0"/>
      <w:szCs w:val="24"/>
      <w:lang w:bidi="ar-SA"/>
    </w:rPr>
  </w:style>
  <w:style w:type="character" w:customStyle="1" w:styleId="small">
    <w:name w:val="small"/>
    <w:basedOn w:val="Carpredefinitoparagrafo"/>
    <w:rsid w:val="00386EEF"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386EE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386EEF"/>
    <w:rPr>
      <w:rFonts w:ascii="Tahoma" w:eastAsia="Calibri" w:hAnsi="Tahoma" w:cs="Tahoma"/>
      <w:color w:val="00000A"/>
      <w:kern w:val="1"/>
      <w:sz w:val="16"/>
      <w:szCs w:val="16"/>
      <w:lang w:eastAsia="it-IT" w:bidi="it-IT"/>
      <w14:ligatures w14:val="none"/>
    </w:rPr>
  </w:style>
  <w:style w:type="paragraph" w:customStyle="1" w:styleId="Titolospecifica">
    <w:name w:val="Titolo specifica"/>
    <w:basedOn w:val="Normale"/>
    <w:rsid w:val="0014328B"/>
    <w:pPr>
      <w:suppressAutoHyphens w:val="0"/>
      <w:autoSpaceDE w:val="0"/>
      <w:autoSpaceDN w:val="0"/>
      <w:spacing w:before="3360" w:after="1200" w:line="360" w:lineRule="atLeast"/>
      <w:ind w:left="431" w:hanging="431"/>
      <w:jc w:val="center"/>
    </w:pPr>
    <w:rPr>
      <w:rFonts w:ascii="Arial" w:eastAsia="Times New Roman" w:hAnsi="Arial"/>
      <w:b/>
      <w:bCs/>
      <w:i/>
      <w:iCs/>
      <w:caps/>
      <w:color w:val="auto"/>
      <w:kern w:val="0"/>
      <w:sz w:val="20"/>
      <w:szCs w:val="24"/>
      <w:lang w:bidi="ar-SA"/>
    </w:rPr>
  </w:style>
  <w:style w:type="character" w:customStyle="1" w:styleId="Richiamoallanotaapidipagina">
    <w:name w:val="Richiamo alla nota a piè di pagina"/>
    <w:rsid w:val="00CE0883"/>
    <w:rPr>
      <w:vertAlign w:val="superscript"/>
    </w:rPr>
  </w:style>
  <w:style w:type="character" w:customStyle="1" w:styleId="Caratterinotaapidipagina">
    <w:name w:val="Caratteri nota a piè di pagina"/>
    <w:qFormat/>
    <w:rsid w:val="00CE0883"/>
  </w:style>
  <w:style w:type="table" w:styleId="Grigliatabella">
    <w:name w:val="Table Grid"/>
    <w:basedOn w:val="Tabellanormale"/>
    <w:uiPriority w:val="39"/>
    <w:rsid w:val="00CE0883"/>
    <w:pPr>
      <w:suppressAutoHyphens/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724FD8"/>
    <w:pPr>
      <w:spacing w:after="0" w:line="240" w:lineRule="auto"/>
    </w:pPr>
    <w:rPr>
      <w:rFonts w:ascii="Times New Roman" w:eastAsia="Calibri" w:hAnsi="Times New Roman" w:cs="Times New Roman"/>
      <w:color w:val="00000A"/>
      <w:kern w:val="1"/>
      <w:sz w:val="24"/>
      <w:lang w:eastAsia="it-IT" w:bidi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7c352fb-ae80-4c91-b82e-1d91f98ab9a6" xsi:nil="true"/>
    <lcf76f155ced4ddcb4097134ff3c332f xmlns="ca19c7d3-88f2-4a7e-a3dd-0c1d7579284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470E9C9FB15664A8EF0BEDA919281E9" ma:contentTypeVersion="13" ma:contentTypeDescription="Creare un nuovo documento." ma:contentTypeScope="" ma:versionID="6c547cde04808f671766d86e3fc0e1b2">
  <xsd:schema xmlns:xsd="http://www.w3.org/2001/XMLSchema" xmlns:xs="http://www.w3.org/2001/XMLSchema" xmlns:p="http://schemas.microsoft.com/office/2006/metadata/properties" xmlns:ns2="ca19c7d3-88f2-4a7e-a3dd-0c1d7579284d" xmlns:ns3="67c352fb-ae80-4c91-b82e-1d91f98ab9a6" targetNamespace="http://schemas.microsoft.com/office/2006/metadata/properties" ma:root="true" ma:fieldsID="bede5757603e55e506a78af56a0685d2" ns2:_="" ns3:_="">
    <xsd:import namespace="ca19c7d3-88f2-4a7e-a3dd-0c1d7579284d"/>
    <xsd:import namespace="67c352fb-ae80-4c91-b82e-1d91f98ab9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9c7d3-88f2-4a7e-a3dd-0c1d757928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1b5e899-0e77-4b83-84cc-1555be9c0e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352fb-ae80-4c91-b82e-1d91f98ab9a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3e4987-ea84-4810-b8a2-2e5d7f994a5c}" ma:internalName="TaxCatchAll" ma:showField="CatchAllData" ma:web="67c352fb-ae80-4c91-b82e-1d91f98ab9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08D48F-DD0E-4C5D-AA96-073DA78E5A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048AB-0821-4104-8DC6-672893A10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BB2F35-F124-425C-90F0-368FC9538078}"/>
</file>

<file path=docMetadata/LabelInfo.xml><?xml version="1.0" encoding="utf-8"?>
<clbl:labelList xmlns:clbl="http://schemas.microsoft.com/office/2020/mipLabelMetadata">
  <clbl:label id="{a2bb2e56-46d8-4a6c-8538-5e11e8f3b534}" enabled="1" method="Privileged" siteId="{f57babab-d7b5-4fb8-8ddd-057ce542d03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270</Words>
  <Characters>1540</Characters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2025-11-20T15:01:00Z</dcterms:created>
  <dcterms:modified xsi:type="dcterms:W3CDTF">2026-07-15T12:52:00Z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0x0101002470E9C9FB15664A8EF0BEDA919281E9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2026-03-19T14:28:47Z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5693605c-4867-4ab3-80a4-4508c204b1a4</vt:lpwstr>
  </property>
  <property fmtid="{D5CDD505-2E9C-101B-9397-08002B2CF9AE}" pid="9" name="MSIP_Label_defa4170-0d19-0005-0004-bc88714345d2_ActionId">
    <vt:lpwstr>4ad6a733-8980-4c9c-9f4b-7649435f117b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</Properties>
</file>